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6E7A38" w14:textId="77777777" w:rsidR="00200450" w:rsidRPr="00FD228A" w:rsidRDefault="00200450" w:rsidP="00200450">
      <w:pPr>
        <w:jc w:val="center"/>
        <w:rPr>
          <w:b/>
          <w:i/>
          <w:sz w:val="22"/>
          <w:szCs w:val="22"/>
          <w:u w:val="single"/>
          <w:lang w:val="ru-RU"/>
        </w:rPr>
      </w:pPr>
      <w:r w:rsidRPr="00FD228A">
        <w:rPr>
          <w:b/>
          <w:i/>
          <w:sz w:val="22"/>
          <w:szCs w:val="22"/>
          <w:u w:val="single"/>
          <w:lang w:val="ru-RU"/>
        </w:rPr>
        <w:t>ОБРАЗАЦ СТРУКТУРЕ ПОНУЂЕНЕ ЦЕНЕ,</w:t>
      </w:r>
    </w:p>
    <w:p w14:paraId="15538F49" w14:textId="77777777" w:rsidR="00200450" w:rsidRPr="00FD228A" w:rsidRDefault="00200450" w:rsidP="00200450">
      <w:pPr>
        <w:jc w:val="center"/>
        <w:rPr>
          <w:b/>
          <w:i/>
          <w:sz w:val="22"/>
          <w:szCs w:val="22"/>
          <w:u w:val="single"/>
          <w:lang w:val="ru-RU"/>
        </w:rPr>
      </w:pPr>
      <w:r w:rsidRPr="00FD228A">
        <w:rPr>
          <w:b/>
          <w:i/>
          <w:sz w:val="22"/>
          <w:szCs w:val="22"/>
          <w:u w:val="single"/>
          <w:lang w:val="ru-RU"/>
        </w:rPr>
        <w:t xml:space="preserve"> СА УПУТСТВОМ КАКО ДА СЕ ПОПУНИ</w:t>
      </w:r>
    </w:p>
    <w:p w14:paraId="41ACAE4C" w14:textId="77777777" w:rsidR="00200450" w:rsidRPr="00FD228A" w:rsidRDefault="00200450" w:rsidP="00200450">
      <w:pPr>
        <w:jc w:val="center"/>
        <w:rPr>
          <w:b/>
          <w:i/>
          <w:sz w:val="22"/>
          <w:szCs w:val="22"/>
          <w:u w:val="single"/>
          <w:lang w:val="ru-RU"/>
        </w:rPr>
      </w:pPr>
    </w:p>
    <w:p w14:paraId="38D43BD8" w14:textId="43D11C7C" w:rsidR="00CC1302" w:rsidRPr="00FD228A" w:rsidRDefault="00200450" w:rsidP="00200450">
      <w:pPr>
        <w:spacing w:line="276" w:lineRule="auto"/>
        <w:jc w:val="center"/>
        <w:rPr>
          <w:b/>
          <w:i/>
          <w:iCs/>
          <w:sz w:val="22"/>
          <w:szCs w:val="22"/>
          <w:lang w:val="sr-Latn-RS"/>
        </w:rPr>
      </w:pPr>
      <w:r w:rsidRPr="00FD228A">
        <w:rPr>
          <w:b/>
          <w:i/>
          <w:sz w:val="22"/>
          <w:szCs w:val="22"/>
          <w:lang w:val="ru-RU"/>
        </w:rPr>
        <w:t xml:space="preserve">За јавну набавку </w:t>
      </w:r>
      <w:r w:rsidRPr="00FD228A">
        <w:rPr>
          <w:b/>
          <w:i/>
          <w:sz w:val="22"/>
          <w:szCs w:val="22"/>
          <w:lang w:val="sr-Cyrl-RS"/>
        </w:rPr>
        <w:t>услуг</w:t>
      </w:r>
      <w:r w:rsidRPr="00FD228A">
        <w:rPr>
          <w:b/>
          <w:i/>
          <w:sz w:val="22"/>
          <w:szCs w:val="22"/>
          <w:lang w:val="ru-RU"/>
        </w:rPr>
        <w:t>е –</w:t>
      </w:r>
      <w:r w:rsidRPr="00FD228A">
        <w:rPr>
          <w:b/>
          <w:i/>
          <w:sz w:val="22"/>
          <w:szCs w:val="22"/>
          <w:lang w:val="sr-Latn-RS"/>
        </w:rPr>
        <w:t xml:space="preserve"> </w:t>
      </w:r>
      <w:r w:rsidRPr="00FD228A">
        <w:rPr>
          <w:b/>
          <w:i/>
          <w:sz w:val="22"/>
          <w:szCs w:val="22"/>
          <w:lang w:val="sr-Cyrl-RS"/>
        </w:rPr>
        <w:t>Медијске услуге</w:t>
      </w:r>
      <w:r w:rsidRPr="00FD228A">
        <w:rPr>
          <w:b/>
          <w:i/>
          <w:iCs/>
          <w:sz w:val="22"/>
          <w:szCs w:val="22"/>
          <w:lang w:val="sr-Cyrl-CS"/>
        </w:rPr>
        <w:t>,</w:t>
      </w:r>
      <w:r w:rsidRPr="00FD228A">
        <w:rPr>
          <w:b/>
          <w:i/>
          <w:iCs/>
          <w:sz w:val="22"/>
          <w:szCs w:val="22"/>
          <w:lang w:val="ru-RU"/>
        </w:rPr>
        <w:t xml:space="preserve"> </w:t>
      </w:r>
      <w:r w:rsidRPr="00FD228A">
        <w:rPr>
          <w:b/>
          <w:i/>
          <w:iCs/>
          <w:sz w:val="22"/>
          <w:szCs w:val="22"/>
          <w:lang w:val="sr-Cyrl-CS"/>
        </w:rPr>
        <w:t>ЈН</w:t>
      </w:r>
      <w:r w:rsidRPr="00FD228A">
        <w:rPr>
          <w:b/>
          <w:i/>
          <w:iCs/>
          <w:sz w:val="22"/>
          <w:szCs w:val="22"/>
          <w:lang w:val="ru-RU"/>
        </w:rPr>
        <w:t xml:space="preserve"> бр. У0001</w:t>
      </w:r>
      <w:r w:rsidRPr="00FD228A">
        <w:rPr>
          <w:b/>
          <w:i/>
          <w:iCs/>
          <w:sz w:val="22"/>
          <w:szCs w:val="22"/>
          <w:lang w:val="sr-Cyrl-CS"/>
        </w:rPr>
        <w:t>/202</w:t>
      </w:r>
      <w:r w:rsidRPr="00FD228A">
        <w:rPr>
          <w:b/>
          <w:i/>
          <w:iCs/>
          <w:sz w:val="22"/>
          <w:szCs w:val="22"/>
          <w:lang w:val="sr-Latn-RS"/>
        </w:rPr>
        <w:t>5</w:t>
      </w:r>
    </w:p>
    <w:p w14:paraId="483E9D6F" w14:textId="77777777" w:rsidR="00200450" w:rsidRPr="00FD228A" w:rsidRDefault="00200450" w:rsidP="00200450">
      <w:pPr>
        <w:spacing w:line="276" w:lineRule="auto"/>
        <w:jc w:val="center"/>
        <w:rPr>
          <w:b/>
          <w:i/>
          <w:iCs/>
          <w:sz w:val="22"/>
          <w:szCs w:val="22"/>
          <w:lang w:val="sr-Latn-RS"/>
        </w:rPr>
      </w:pPr>
    </w:p>
    <w:p w14:paraId="4C49E7B3" w14:textId="6B0CD062" w:rsidR="00200450" w:rsidRPr="00FD228A" w:rsidRDefault="00200450" w:rsidP="00200450">
      <w:pPr>
        <w:rPr>
          <w:b/>
          <w:bCs/>
          <w:iCs/>
          <w:sz w:val="22"/>
          <w:szCs w:val="22"/>
          <w:lang w:val="sr-Cyrl-CS"/>
        </w:rPr>
      </w:pPr>
      <w:r w:rsidRPr="00FD228A">
        <w:rPr>
          <w:b/>
          <w:sz w:val="22"/>
          <w:szCs w:val="22"/>
          <w:lang w:val="ru-RU"/>
        </w:rPr>
        <w:t>СТРУКТУРА ПОНУЂЕНЕ ЦЕНЕ:</w:t>
      </w:r>
    </w:p>
    <w:p w14:paraId="410895ED" w14:textId="77777777" w:rsidR="00CC1302" w:rsidRPr="00FD228A" w:rsidRDefault="00CC1302">
      <w:pPr>
        <w:jc w:val="center"/>
        <w:rPr>
          <w:b/>
          <w:sz w:val="22"/>
          <w:szCs w:val="22"/>
          <w:highlight w:val="yellow"/>
          <w:lang w:val="sr-Cyrl-CS"/>
        </w:rPr>
      </w:pPr>
    </w:p>
    <w:tbl>
      <w:tblPr>
        <w:tblStyle w:val="TableGrid"/>
        <w:tblW w:w="9378" w:type="dxa"/>
        <w:tblLook w:val="04A0" w:firstRow="1" w:lastRow="0" w:firstColumn="1" w:lastColumn="0" w:noHBand="0" w:noVBand="1"/>
      </w:tblPr>
      <w:tblGrid>
        <w:gridCol w:w="615"/>
        <w:gridCol w:w="1728"/>
        <w:gridCol w:w="1152"/>
        <w:gridCol w:w="1224"/>
        <w:gridCol w:w="1277"/>
        <w:gridCol w:w="1289"/>
        <w:gridCol w:w="1102"/>
        <w:gridCol w:w="991"/>
      </w:tblGrid>
      <w:tr w:rsidR="0006371A" w:rsidRPr="00FD228A" w14:paraId="77FFA938" w14:textId="77777777" w:rsidTr="00200450">
        <w:tc>
          <w:tcPr>
            <w:tcW w:w="615" w:type="dxa"/>
            <w:vAlign w:val="center"/>
          </w:tcPr>
          <w:p w14:paraId="6DCE76B2" w14:textId="0F9A3526" w:rsidR="003A1EFD" w:rsidRPr="00FD228A" w:rsidRDefault="003A1EFD" w:rsidP="0020045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FD228A">
              <w:rPr>
                <w:b/>
                <w:sz w:val="22"/>
                <w:szCs w:val="22"/>
                <w:lang w:val="sr-Cyrl-CS"/>
              </w:rPr>
              <w:t>Ред. Бр.</w:t>
            </w:r>
          </w:p>
        </w:tc>
        <w:tc>
          <w:tcPr>
            <w:tcW w:w="1728" w:type="dxa"/>
            <w:vAlign w:val="center"/>
          </w:tcPr>
          <w:p w14:paraId="5CE4491E" w14:textId="65A340ED" w:rsidR="003A1EFD" w:rsidRPr="00FD228A" w:rsidRDefault="003A1EFD" w:rsidP="0020045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FD228A">
              <w:rPr>
                <w:b/>
                <w:sz w:val="22"/>
                <w:szCs w:val="22"/>
                <w:lang w:val="sr-Cyrl-CS"/>
              </w:rPr>
              <w:t>Опис</w:t>
            </w:r>
          </w:p>
          <w:p w14:paraId="24AC8254" w14:textId="25CBCB05" w:rsidR="003A1EFD" w:rsidRPr="00FD228A" w:rsidRDefault="003A1EFD" w:rsidP="00200450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152" w:type="dxa"/>
            <w:vAlign w:val="center"/>
          </w:tcPr>
          <w:p w14:paraId="09108724" w14:textId="42FEB1B8" w:rsidR="003A1EFD" w:rsidRPr="00FD228A" w:rsidRDefault="003A1EFD" w:rsidP="0020045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FD228A">
              <w:rPr>
                <w:b/>
                <w:sz w:val="22"/>
                <w:szCs w:val="22"/>
                <w:lang w:val="sr-Cyrl-CS"/>
              </w:rPr>
              <w:t>Јединица       мере</w:t>
            </w:r>
          </w:p>
        </w:tc>
        <w:tc>
          <w:tcPr>
            <w:tcW w:w="1224" w:type="dxa"/>
            <w:vAlign w:val="center"/>
          </w:tcPr>
          <w:p w14:paraId="5A1D3383" w14:textId="1E28935D" w:rsidR="003A1EFD" w:rsidRPr="00FD228A" w:rsidRDefault="003A1EFD" w:rsidP="0020045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FD228A">
              <w:rPr>
                <w:b/>
                <w:sz w:val="22"/>
                <w:szCs w:val="22"/>
                <w:lang w:val="sr-Cyrl-CS"/>
              </w:rPr>
              <w:t>Количина</w:t>
            </w:r>
          </w:p>
        </w:tc>
        <w:tc>
          <w:tcPr>
            <w:tcW w:w="1277" w:type="dxa"/>
            <w:vAlign w:val="center"/>
          </w:tcPr>
          <w:p w14:paraId="2D4E14B6" w14:textId="329224A0" w:rsidR="003A1EFD" w:rsidRPr="00FD228A" w:rsidRDefault="00D4550B" w:rsidP="0020045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FD228A">
              <w:rPr>
                <w:b/>
                <w:sz w:val="22"/>
                <w:szCs w:val="22"/>
                <w:lang w:val="sr-Cyrl-CS"/>
              </w:rPr>
              <w:t>Јединична цена (без ПДВ-а)</w:t>
            </w:r>
          </w:p>
        </w:tc>
        <w:tc>
          <w:tcPr>
            <w:tcW w:w="1289" w:type="dxa"/>
            <w:vAlign w:val="center"/>
          </w:tcPr>
          <w:p w14:paraId="277D6814" w14:textId="1651660D" w:rsidR="003A1EFD" w:rsidRPr="00FD228A" w:rsidRDefault="00D4550B" w:rsidP="0020045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FD228A">
              <w:rPr>
                <w:b/>
                <w:sz w:val="22"/>
                <w:szCs w:val="22"/>
                <w:lang w:val="sr-Cyrl-CS"/>
              </w:rPr>
              <w:t>Јединична цена (са ПДВ-ом)</w:t>
            </w:r>
          </w:p>
        </w:tc>
        <w:tc>
          <w:tcPr>
            <w:tcW w:w="1102" w:type="dxa"/>
            <w:vAlign w:val="center"/>
          </w:tcPr>
          <w:p w14:paraId="7F56847B" w14:textId="0B73EADC" w:rsidR="003A1EFD" w:rsidRPr="00FD228A" w:rsidRDefault="00D4550B" w:rsidP="0020045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FD228A">
              <w:rPr>
                <w:b/>
                <w:sz w:val="22"/>
                <w:szCs w:val="22"/>
                <w:lang w:val="sr-Cyrl-CS"/>
              </w:rPr>
              <w:t>Укупна цена (без ПДВ-а)</w:t>
            </w:r>
          </w:p>
        </w:tc>
        <w:tc>
          <w:tcPr>
            <w:tcW w:w="991" w:type="dxa"/>
            <w:vAlign w:val="center"/>
          </w:tcPr>
          <w:p w14:paraId="110E9891" w14:textId="371814EF" w:rsidR="003A1EFD" w:rsidRPr="00FD228A" w:rsidRDefault="00D4550B" w:rsidP="0020045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FD228A">
              <w:rPr>
                <w:b/>
                <w:sz w:val="22"/>
                <w:szCs w:val="22"/>
                <w:lang w:val="sr-Cyrl-CS"/>
              </w:rPr>
              <w:t>Укупна цена(са ПДВ-ом)</w:t>
            </w:r>
          </w:p>
        </w:tc>
      </w:tr>
      <w:tr w:rsidR="00200450" w:rsidRPr="00FD228A" w14:paraId="70CA1CA4" w14:textId="77777777" w:rsidTr="00200450">
        <w:tc>
          <w:tcPr>
            <w:tcW w:w="615" w:type="dxa"/>
            <w:vAlign w:val="center"/>
          </w:tcPr>
          <w:p w14:paraId="5F851289" w14:textId="29AA8734" w:rsidR="00200450" w:rsidRPr="00FD228A" w:rsidRDefault="00200450" w:rsidP="0020045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FD228A">
              <w:rPr>
                <w:b/>
                <w:i/>
                <w:color w:val="000000"/>
                <w:sz w:val="22"/>
                <w:szCs w:val="22"/>
                <w:lang w:val="ru-RU"/>
              </w:rPr>
              <w:t>1.</w:t>
            </w:r>
          </w:p>
        </w:tc>
        <w:tc>
          <w:tcPr>
            <w:tcW w:w="1728" w:type="dxa"/>
            <w:vAlign w:val="center"/>
          </w:tcPr>
          <w:p w14:paraId="0F250B3B" w14:textId="0E118C24" w:rsidR="00200450" w:rsidRPr="00FD228A" w:rsidRDefault="00200450" w:rsidP="0020045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FD228A">
              <w:rPr>
                <w:b/>
                <w:i/>
                <w:color w:val="000000"/>
                <w:sz w:val="22"/>
                <w:szCs w:val="22"/>
                <w:lang w:val="ru-RU"/>
              </w:rPr>
              <w:t>2.</w:t>
            </w:r>
          </w:p>
        </w:tc>
        <w:tc>
          <w:tcPr>
            <w:tcW w:w="1152" w:type="dxa"/>
            <w:vAlign w:val="center"/>
          </w:tcPr>
          <w:p w14:paraId="1B2C9AC5" w14:textId="523A0809" w:rsidR="00200450" w:rsidRPr="00FD228A" w:rsidRDefault="00200450" w:rsidP="0020045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FD228A">
              <w:rPr>
                <w:b/>
                <w:i/>
                <w:sz w:val="22"/>
                <w:szCs w:val="22"/>
                <w:lang w:val="sr-Cyrl-CS"/>
              </w:rPr>
              <w:t>3.</w:t>
            </w:r>
          </w:p>
        </w:tc>
        <w:tc>
          <w:tcPr>
            <w:tcW w:w="1224" w:type="dxa"/>
            <w:vAlign w:val="center"/>
          </w:tcPr>
          <w:p w14:paraId="193A4439" w14:textId="17531BA3" w:rsidR="00200450" w:rsidRPr="00FD228A" w:rsidRDefault="00200450" w:rsidP="0020045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FD228A">
              <w:rPr>
                <w:b/>
                <w:i/>
                <w:sz w:val="22"/>
                <w:szCs w:val="22"/>
                <w:lang w:val="sr-Cyrl-CS"/>
              </w:rPr>
              <w:t>4.</w:t>
            </w:r>
          </w:p>
        </w:tc>
        <w:tc>
          <w:tcPr>
            <w:tcW w:w="1277" w:type="dxa"/>
            <w:vAlign w:val="center"/>
          </w:tcPr>
          <w:p w14:paraId="6B57EB36" w14:textId="6A57F1F0" w:rsidR="00200450" w:rsidRPr="00FD228A" w:rsidRDefault="00200450" w:rsidP="0020045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FD228A">
              <w:rPr>
                <w:b/>
                <w:i/>
                <w:sz w:val="22"/>
                <w:szCs w:val="22"/>
                <w:lang w:val="sr-Cyrl-CS"/>
              </w:rPr>
              <w:t>5.</w:t>
            </w:r>
          </w:p>
        </w:tc>
        <w:tc>
          <w:tcPr>
            <w:tcW w:w="1289" w:type="dxa"/>
            <w:vAlign w:val="center"/>
          </w:tcPr>
          <w:p w14:paraId="26E772C6" w14:textId="4AE96718" w:rsidR="00200450" w:rsidRPr="00FD228A" w:rsidRDefault="00200450" w:rsidP="0020045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FD228A">
              <w:rPr>
                <w:b/>
                <w:i/>
                <w:sz w:val="22"/>
                <w:szCs w:val="22"/>
                <w:lang w:val="sr-Cyrl-CS"/>
              </w:rPr>
              <w:t>6.</w:t>
            </w:r>
          </w:p>
        </w:tc>
        <w:tc>
          <w:tcPr>
            <w:tcW w:w="1102" w:type="dxa"/>
            <w:vAlign w:val="center"/>
          </w:tcPr>
          <w:p w14:paraId="182AEF06" w14:textId="7724D490" w:rsidR="00200450" w:rsidRPr="00FD228A" w:rsidRDefault="00200450" w:rsidP="0020045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FD228A">
              <w:rPr>
                <w:b/>
                <w:i/>
                <w:sz w:val="22"/>
                <w:szCs w:val="22"/>
                <w:lang w:val="sr-Cyrl-CS"/>
              </w:rPr>
              <w:t>7(4*5)</w:t>
            </w:r>
          </w:p>
        </w:tc>
        <w:tc>
          <w:tcPr>
            <w:tcW w:w="991" w:type="dxa"/>
            <w:vAlign w:val="center"/>
          </w:tcPr>
          <w:p w14:paraId="42206B88" w14:textId="5AFB9824" w:rsidR="00200450" w:rsidRPr="00FD228A" w:rsidRDefault="00200450" w:rsidP="0020045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FD228A">
              <w:rPr>
                <w:b/>
                <w:i/>
                <w:sz w:val="22"/>
                <w:szCs w:val="22"/>
                <w:lang w:val="sr-Cyrl-CS"/>
              </w:rPr>
              <w:t>8(4*6)</w:t>
            </w:r>
          </w:p>
        </w:tc>
      </w:tr>
      <w:tr w:rsidR="0006371A" w:rsidRPr="00FD228A" w14:paraId="0EC7908D" w14:textId="77777777" w:rsidTr="00200450">
        <w:tc>
          <w:tcPr>
            <w:tcW w:w="615" w:type="dxa"/>
            <w:vAlign w:val="center"/>
          </w:tcPr>
          <w:p w14:paraId="0DA77B40" w14:textId="7AB5D315" w:rsidR="003A1EFD" w:rsidRPr="00FD228A" w:rsidRDefault="00D4550B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FD228A">
              <w:rPr>
                <w:b/>
                <w:sz w:val="22"/>
                <w:szCs w:val="22"/>
                <w:lang w:val="sr-Cyrl-CS"/>
              </w:rPr>
              <w:t>1.</w:t>
            </w:r>
          </w:p>
        </w:tc>
        <w:tc>
          <w:tcPr>
            <w:tcW w:w="1728" w:type="dxa"/>
          </w:tcPr>
          <w:p w14:paraId="6D30081C" w14:textId="645B9D84" w:rsidR="003A1EFD" w:rsidRPr="00FD228A" w:rsidRDefault="0006371A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FD228A">
              <w:rPr>
                <w:b/>
                <w:sz w:val="22"/>
                <w:szCs w:val="22"/>
                <w:lang w:val="sr-Cyrl-CS"/>
              </w:rPr>
              <w:t>Израда и емитовање новогодишњих честитки</w:t>
            </w:r>
          </w:p>
        </w:tc>
        <w:tc>
          <w:tcPr>
            <w:tcW w:w="1152" w:type="dxa"/>
            <w:vAlign w:val="center"/>
          </w:tcPr>
          <w:p w14:paraId="66B40D69" w14:textId="14C4B6C7" w:rsidR="003A1EFD" w:rsidRPr="00FD228A" w:rsidRDefault="0020045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FD228A">
              <w:rPr>
                <w:b/>
                <w:sz w:val="22"/>
                <w:szCs w:val="22"/>
                <w:lang w:val="sr-Cyrl-CS"/>
              </w:rPr>
              <w:t>ком.</w:t>
            </w:r>
          </w:p>
        </w:tc>
        <w:tc>
          <w:tcPr>
            <w:tcW w:w="1224" w:type="dxa"/>
            <w:vAlign w:val="center"/>
          </w:tcPr>
          <w:p w14:paraId="24735D12" w14:textId="75CDDA34" w:rsidR="003A1EFD" w:rsidRPr="00FD228A" w:rsidRDefault="0020045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FD228A">
              <w:rPr>
                <w:b/>
                <w:sz w:val="22"/>
                <w:szCs w:val="22"/>
                <w:lang w:val="sr-Cyrl-CS"/>
              </w:rPr>
              <w:t>26</w:t>
            </w:r>
          </w:p>
        </w:tc>
        <w:tc>
          <w:tcPr>
            <w:tcW w:w="1277" w:type="dxa"/>
          </w:tcPr>
          <w:p w14:paraId="78C652E7" w14:textId="052A25A2" w:rsidR="003A1EFD" w:rsidRPr="00FD228A" w:rsidRDefault="003A1EFD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289" w:type="dxa"/>
          </w:tcPr>
          <w:p w14:paraId="6B67602D" w14:textId="0D70BDA0" w:rsidR="003A1EFD" w:rsidRPr="00FD228A" w:rsidRDefault="003A1EFD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102" w:type="dxa"/>
          </w:tcPr>
          <w:p w14:paraId="77E18CB7" w14:textId="77777777" w:rsidR="003A1EFD" w:rsidRPr="00FD228A" w:rsidRDefault="003A1EFD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991" w:type="dxa"/>
          </w:tcPr>
          <w:p w14:paraId="22E037C0" w14:textId="77777777" w:rsidR="003A1EFD" w:rsidRPr="00FD228A" w:rsidRDefault="003A1EFD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06371A" w:rsidRPr="00FD228A" w14:paraId="06FE95DE" w14:textId="77777777" w:rsidTr="00200450">
        <w:tc>
          <w:tcPr>
            <w:tcW w:w="615" w:type="dxa"/>
            <w:vAlign w:val="center"/>
          </w:tcPr>
          <w:p w14:paraId="590E87B4" w14:textId="21267944" w:rsidR="003A1EFD" w:rsidRPr="00FD228A" w:rsidRDefault="00D4550B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FD228A">
              <w:rPr>
                <w:b/>
                <w:sz w:val="22"/>
                <w:szCs w:val="22"/>
                <w:lang w:val="sr-Cyrl-CS"/>
              </w:rPr>
              <w:t>2.</w:t>
            </w:r>
          </w:p>
        </w:tc>
        <w:tc>
          <w:tcPr>
            <w:tcW w:w="1728" w:type="dxa"/>
          </w:tcPr>
          <w:p w14:paraId="1D78E952" w14:textId="2AFDCFE1" w:rsidR="003A1EFD" w:rsidRPr="00FD228A" w:rsidRDefault="0006371A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FD228A">
              <w:rPr>
                <w:b/>
                <w:sz w:val="22"/>
                <w:szCs w:val="22"/>
                <w:lang w:val="sr-Cyrl-CS"/>
              </w:rPr>
              <w:t>Промо филм о реализованим активностима и његово емитовање</w:t>
            </w:r>
          </w:p>
        </w:tc>
        <w:tc>
          <w:tcPr>
            <w:tcW w:w="1152" w:type="dxa"/>
            <w:vAlign w:val="center"/>
          </w:tcPr>
          <w:p w14:paraId="429BBBF7" w14:textId="1E646D64" w:rsidR="003A1EFD" w:rsidRPr="00FD228A" w:rsidRDefault="0020045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FD228A">
              <w:rPr>
                <w:b/>
                <w:sz w:val="22"/>
                <w:szCs w:val="22"/>
                <w:lang w:val="sr-Cyrl-CS"/>
              </w:rPr>
              <w:t>ком.</w:t>
            </w:r>
          </w:p>
        </w:tc>
        <w:tc>
          <w:tcPr>
            <w:tcW w:w="1224" w:type="dxa"/>
            <w:vAlign w:val="center"/>
          </w:tcPr>
          <w:p w14:paraId="6B86D004" w14:textId="7538E93C" w:rsidR="003A1EFD" w:rsidRPr="00FD228A" w:rsidRDefault="0020045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FD228A">
              <w:rPr>
                <w:b/>
                <w:sz w:val="22"/>
                <w:szCs w:val="22"/>
                <w:lang w:val="sr-Cyrl-CS"/>
              </w:rPr>
              <w:t>1</w:t>
            </w:r>
          </w:p>
        </w:tc>
        <w:tc>
          <w:tcPr>
            <w:tcW w:w="1277" w:type="dxa"/>
          </w:tcPr>
          <w:p w14:paraId="2DE708C3" w14:textId="77777777" w:rsidR="003A1EFD" w:rsidRPr="00FD228A" w:rsidRDefault="003A1EFD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289" w:type="dxa"/>
          </w:tcPr>
          <w:p w14:paraId="1347FC7B" w14:textId="77777777" w:rsidR="003A1EFD" w:rsidRPr="00FD228A" w:rsidRDefault="003A1EFD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102" w:type="dxa"/>
          </w:tcPr>
          <w:p w14:paraId="4BADB3C7" w14:textId="77777777" w:rsidR="003A1EFD" w:rsidRPr="00FD228A" w:rsidRDefault="003A1EFD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991" w:type="dxa"/>
          </w:tcPr>
          <w:p w14:paraId="61D6C2DD" w14:textId="77777777" w:rsidR="003A1EFD" w:rsidRPr="00FD228A" w:rsidRDefault="003A1EFD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06371A" w:rsidRPr="00FD228A" w14:paraId="5823B7A2" w14:textId="77777777" w:rsidTr="00200450">
        <w:tc>
          <w:tcPr>
            <w:tcW w:w="615" w:type="dxa"/>
            <w:vAlign w:val="center"/>
          </w:tcPr>
          <w:p w14:paraId="613BA7A7" w14:textId="0F3F1A72" w:rsidR="003A1EFD" w:rsidRPr="00FD228A" w:rsidRDefault="00D4550B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FD228A">
              <w:rPr>
                <w:b/>
                <w:sz w:val="22"/>
                <w:szCs w:val="22"/>
                <w:lang w:val="sr-Cyrl-CS"/>
              </w:rPr>
              <w:t>3.</w:t>
            </w:r>
          </w:p>
        </w:tc>
        <w:tc>
          <w:tcPr>
            <w:tcW w:w="1728" w:type="dxa"/>
          </w:tcPr>
          <w:p w14:paraId="489BAECC" w14:textId="4880DF4F" w:rsidR="003A1EFD" w:rsidRPr="00FD228A" w:rsidRDefault="0006371A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FD228A">
              <w:rPr>
                <w:b/>
                <w:sz w:val="22"/>
                <w:szCs w:val="22"/>
                <w:lang w:val="sr-Cyrl-CS"/>
              </w:rPr>
              <w:t>Свакодневно извештавање</w:t>
            </w:r>
          </w:p>
        </w:tc>
        <w:tc>
          <w:tcPr>
            <w:tcW w:w="1152" w:type="dxa"/>
            <w:vAlign w:val="center"/>
          </w:tcPr>
          <w:p w14:paraId="178DAEFD" w14:textId="62FB205E" w:rsidR="003A1EFD" w:rsidRPr="00FD228A" w:rsidRDefault="0020045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FD228A">
              <w:rPr>
                <w:b/>
                <w:sz w:val="22"/>
                <w:szCs w:val="22"/>
                <w:lang w:val="sr-Cyrl-CS"/>
              </w:rPr>
              <w:t>дан</w:t>
            </w:r>
          </w:p>
        </w:tc>
        <w:tc>
          <w:tcPr>
            <w:tcW w:w="1224" w:type="dxa"/>
            <w:vAlign w:val="center"/>
          </w:tcPr>
          <w:p w14:paraId="317EE273" w14:textId="1A452A17" w:rsidR="003A1EFD" w:rsidRPr="00FD228A" w:rsidRDefault="008C499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15</w:t>
            </w:r>
          </w:p>
        </w:tc>
        <w:tc>
          <w:tcPr>
            <w:tcW w:w="1277" w:type="dxa"/>
          </w:tcPr>
          <w:p w14:paraId="6BC214A4" w14:textId="77777777" w:rsidR="003A1EFD" w:rsidRPr="00FD228A" w:rsidRDefault="003A1EFD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289" w:type="dxa"/>
          </w:tcPr>
          <w:p w14:paraId="0F9EC0A2" w14:textId="77777777" w:rsidR="003A1EFD" w:rsidRPr="00FD228A" w:rsidRDefault="003A1EFD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1102" w:type="dxa"/>
          </w:tcPr>
          <w:p w14:paraId="5850AD70" w14:textId="77777777" w:rsidR="003A1EFD" w:rsidRPr="00FD228A" w:rsidRDefault="003A1EFD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991" w:type="dxa"/>
          </w:tcPr>
          <w:p w14:paraId="2A1A906F" w14:textId="77777777" w:rsidR="003A1EFD" w:rsidRPr="00FD228A" w:rsidRDefault="003A1EFD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200450" w:rsidRPr="00FD228A" w14:paraId="4273D4B6" w14:textId="77777777" w:rsidTr="006A01CC">
        <w:tc>
          <w:tcPr>
            <w:tcW w:w="7285" w:type="dxa"/>
            <w:gridSpan w:val="6"/>
            <w:vAlign w:val="center"/>
          </w:tcPr>
          <w:p w14:paraId="3DC27C21" w14:textId="77777777" w:rsidR="00200450" w:rsidRPr="00FD228A" w:rsidRDefault="00200450" w:rsidP="0020045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FD228A">
              <w:rPr>
                <w:b/>
                <w:bCs/>
                <w:color w:val="000000"/>
                <w:sz w:val="22"/>
                <w:szCs w:val="22"/>
                <w:lang w:val="sr-Cyrl-CS"/>
              </w:rPr>
              <w:t xml:space="preserve">УКУПНА ЦЕНА без ПДВ-а: </w:t>
            </w:r>
          </w:p>
          <w:p w14:paraId="3505AE26" w14:textId="6920C7C1" w:rsidR="00200450" w:rsidRPr="00FD228A" w:rsidRDefault="00200450" w:rsidP="00200450">
            <w:pPr>
              <w:jc w:val="right"/>
              <w:rPr>
                <w:b/>
                <w:sz w:val="22"/>
                <w:szCs w:val="22"/>
                <w:lang w:val="sr-Cyrl-CS"/>
              </w:rPr>
            </w:pPr>
            <w:r w:rsidRPr="00FD228A">
              <w:rPr>
                <w:b/>
                <w:bCs/>
                <w:color w:val="000000"/>
                <w:sz w:val="22"/>
                <w:szCs w:val="22"/>
                <w:lang w:val="sr-Cyrl-CS"/>
              </w:rPr>
              <w:t>УКУПНА ЦЕНА са ПДВ-ом:</w:t>
            </w:r>
          </w:p>
        </w:tc>
        <w:tc>
          <w:tcPr>
            <w:tcW w:w="1102" w:type="dxa"/>
          </w:tcPr>
          <w:p w14:paraId="35F6ACE4" w14:textId="77777777" w:rsidR="00200450" w:rsidRPr="00FD228A" w:rsidRDefault="00200450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991" w:type="dxa"/>
          </w:tcPr>
          <w:p w14:paraId="53536C70" w14:textId="77777777" w:rsidR="00200450" w:rsidRPr="00FD228A" w:rsidRDefault="00200450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</w:tr>
    </w:tbl>
    <w:p w14:paraId="7D0D1B0A" w14:textId="77777777" w:rsidR="00200450" w:rsidRPr="00FD228A" w:rsidRDefault="00200450" w:rsidP="00200450">
      <w:pPr>
        <w:jc w:val="both"/>
        <w:rPr>
          <w:iCs/>
          <w:sz w:val="22"/>
          <w:szCs w:val="22"/>
          <w:lang w:val="sr-Cyrl-CS"/>
        </w:rPr>
      </w:pPr>
      <w:r w:rsidRPr="00FD228A">
        <w:rPr>
          <w:b/>
          <w:bCs/>
          <w:iCs/>
          <w:sz w:val="22"/>
          <w:szCs w:val="22"/>
          <w:lang w:val="ru-RU"/>
        </w:rPr>
        <w:t>*</w:t>
      </w:r>
      <w:r w:rsidRPr="00FD228A">
        <w:rPr>
          <w:iCs/>
          <w:sz w:val="22"/>
          <w:szCs w:val="22"/>
          <w:lang w:val="ru-RU"/>
        </w:rPr>
        <w:t xml:space="preserve"> У цену је урачунат</w:t>
      </w:r>
      <w:r w:rsidRPr="00FD228A">
        <w:rPr>
          <w:iCs/>
          <w:sz w:val="22"/>
          <w:szCs w:val="22"/>
          <w:lang w:val="sr-Cyrl-CS"/>
        </w:rPr>
        <w:t>а цена услуге и сви пратећи трошкови које привредни субјект има у реализацији предметне јавне набавке.</w:t>
      </w:r>
    </w:p>
    <w:p w14:paraId="7AD349F6" w14:textId="77777777" w:rsidR="00200450" w:rsidRPr="00FD228A" w:rsidRDefault="00200450" w:rsidP="00200450">
      <w:pPr>
        <w:jc w:val="both"/>
        <w:rPr>
          <w:color w:val="000000"/>
          <w:sz w:val="22"/>
          <w:szCs w:val="22"/>
          <w:lang w:val="ru-RU"/>
        </w:rPr>
      </w:pPr>
      <w:r w:rsidRPr="00FD228A">
        <w:rPr>
          <w:iCs/>
          <w:sz w:val="22"/>
          <w:szCs w:val="22"/>
          <w:lang w:val="sr-Cyrl-CS"/>
        </w:rPr>
        <w:t xml:space="preserve">* </w:t>
      </w:r>
      <w:r w:rsidRPr="00FD228A">
        <w:rPr>
          <w:color w:val="000000"/>
          <w:sz w:val="22"/>
          <w:szCs w:val="22"/>
          <w:lang w:val="ru-RU"/>
        </w:rPr>
        <w:t>Цена је фиксна и не може се мењати.</w:t>
      </w:r>
    </w:p>
    <w:p w14:paraId="1C2E80C1" w14:textId="77777777" w:rsidR="000B287F" w:rsidRPr="00FD228A" w:rsidRDefault="000B287F">
      <w:pPr>
        <w:jc w:val="center"/>
        <w:rPr>
          <w:b/>
          <w:sz w:val="22"/>
          <w:szCs w:val="22"/>
          <w:highlight w:val="yellow"/>
          <w:lang w:val="sr-Cyrl-CS"/>
        </w:rPr>
      </w:pPr>
    </w:p>
    <w:p w14:paraId="41649920" w14:textId="2858938C" w:rsidR="00200450" w:rsidRPr="00FD228A" w:rsidRDefault="00200450" w:rsidP="00200450">
      <w:pPr>
        <w:ind w:left="360"/>
        <w:jc w:val="both"/>
        <w:rPr>
          <w:b/>
          <w:bCs/>
          <w:i/>
          <w:iCs/>
          <w:sz w:val="22"/>
          <w:szCs w:val="22"/>
          <w:u w:val="single"/>
          <w:lang w:val="ru-RU"/>
        </w:rPr>
      </w:pPr>
      <w:r w:rsidRPr="00FD228A">
        <w:rPr>
          <w:b/>
          <w:bCs/>
          <w:i/>
          <w:iCs/>
          <w:sz w:val="22"/>
          <w:szCs w:val="22"/>
          <w:u w:val="single"/>
          <w:lang w:val="ru-RU"/>
        </w:rPr>
        <w:t>Упутство за попуњавање обрасца структуре цене:</w:t>
      </w:r>
    </w:p>
    <w:p w14:paraId="692124D8" w14:textId="77777777" w:rsidR="00200450" w:rsidRPr="00FD228A" w:rsidRDefault="00200450" w:rsidP="00200450">
      <w:pPr>
        <w:ind w:left="360"/>
        <w:jc w:val="both"/>
        <w:rPr>
          <w:b/>
          <w:bCs/>
          <w:i/>
          <w:iCs/>
          <w:sz w:val="22"/>
          <w:szCs w:val="22"/>
          <w:u w:val="single"/>
          <w:lang w:val="ru-RU"/>
        </w:rPr>
      </w:pPr>
    </w:p>
    <w:p w14:paraId="4B5337D7" w14:textId="77777777" w:rsidR="00200450" w:rsidRPr="00FD228A" w:rsidRDefault="00200450" w:rsidP="00200450">
      <w:pPr>
        <w:tabs>
          <w:tab w:val="left" w:pos="90"/>
        </w:tabs>
        <w:contextualSpacing/>
        <w:jc w:val="both"/>
        <w:rPr>
          <w:bCs/>
          <w:iCs/>
          <w:sz w:val="22"/>
          <w:szCs w:val="22"/>
          <w:lang w:val="sr-Cyrl-CS"/>
        </w:rPr>
      </w:pPr>
      <w:r w:rsidRPr="00FD228A">
        <w:rPr>
          <w:bCs/>
          <w:iCs/>
          <w:sz w:val="22"/>
          <w:szCs w:val="22"/>
          <w:lang w:val="ru-RU"/>
        </w:rPr>
        <w:t>Привредни субјект треба да попун</w:t>
      </w:r>
      <w:r w:rsidRPr="00FD228A">
        <w:rPr>
          <w:bCs/>
          <w:iCs/>
          <w:sz w:val="22"/>
          <w:szCs w:val="22"/>
          <w:lang w:val="sr-Cyrl-CS"/>
        </w:rPr>
        <w:t>и</w:t>
      </w:r>
      <w:r w:rsidRPr="00FD228A">
        <w:rPr>
          <w:bCs/>
          <w:iCs/>
          <w:sz w:val="22"/>
          <w:szCs w:val="22"/>
          <w:lang w:val="ru-RU"/>
        </w:rPr>
        <w:t xml:space="preserve"> образац структуре цене </w:t>
      </w:r>
      <w:r w:rsidRPr="00FD228A">
        <w:rPr>
          <w:bCs/>
          <w:iCs/>
          <w:sz w:val="22"/>
          <w:szCs w:val="22"/>
          <w:lang w:val="sr-Cyrl-CS"/>
        </w:rPr>
        <w:t>на следећи начин</w:t>
      </w:r>
      <w:r w:rsidRPr="00FD228A">
        <w:rPr>
          <w:bCs/>
          <w:iCs/>
          <w:sz w:val="22"/>
          <w:szCs w:val="22"/>
          <w:lang w:val="ru-RU"/>
        </w:rPr>
        <w:t>:</w:t>
      </w:r>
    </w:p>
    <w:p w14:paraId="52921D6E" w14:textId="77777777" w:rsidR="00200450" w:rsidRPr="00FD228A" w:rsidRDefault="00200450" w:rsidP="00200450">
      <w:pPr>
        <w:numPr>
          <w:ilvl w:val="0"/>
          <w:numId w:val="6"/>
        </w:numPr>
        <w:tabs>
          <w:tab w:val="left" w:pos="90"/>
        </w:tabs>
        <w:spacing w:line="100" w:lineRule="atLeast"/>
        <w:jc w:val="both"/>
        <w:rPr>
          <w:bCs/>
          <w:iCs/>
          <w:sz w:val="22"/>
          <w:szCs w:val="22"/>
          <w:lang w:val="sr-Cyrl-CS"/>
        </w:rPr>
      </w:pPr>
      <w:r w:rsidRPr="00FD228A">
        <w:rPr>
          <w:bCs/>
          <w:iCs/>
          <w:sz w:val="22"/>
          <w:szCs w:val="22"/>
          <w:lang w:val="sr-Cyrl-CS"/>
        </w:rPr>
        <w:t>у колони 5</w:t>
      </w:r>
      <w:r w:rsidRPr="00FD228A">
        <w:rPr>
          <w:bCs/>
          <w:iCs/>
          <w:sz w:val="22"/>
          <w:szCs w:val="22"/>
          <w:lang w:val="ru-RU"/>
        </w:rPr>
        <w:t>. уписати колико износи јединична цена без ПДВ-а</w:t>
      </w:r>
      <w:r w:rsidRPr="00FD228A">
        <w:rPr>
          <w:bCs/>
          <w:iCs/>
          <w:sz w:val="22"/>
          <w:szCs w:val="22"/>
        </w:rPr>
        <w:t>,</w:t>
      </w:r>
      <w:r w:rsidRPr="00FD228A">
        <w:rPr>
          <w:bCs/>
          <w:iCs/>
          <w:sz w:val="22"/>
          <w:szCs w:val="22"/>
          <w:lang w:val="ru-RU"/>
        </w:rPr>
        <w:t xml:space="preserve"> за свак</w:t>
      </w:r>
      <w:r w:rsidRPr="00FD228A">
        <w:rPr>
          <w:bCs/>
          <w:iCs/>
          <w:sz w:val="22"/>
          <w:szCs w:val="22"/>
          <w:lang w:val="sr-Cyrl-CS"/>
        </w:rPr>
        <w:t>у ставку</w:t>
      </w:r>
      <w:r w:rsidRPr="00FD228A">
        <w:rPr>
          <w:bCs/>
          <w:iCs/>
          <w:sz w:val="22"/>
          <w:szCs w:val="22"/>
          <w:lang w:val="ru-RU"/>
        </w:rPr>
        <w:t>;</w:t>
      </w:r>
    </w:p>
    <w:p w14:paraId="4A7FD522" w14:textId="77777777" w:rsidR="00200450" w:rsidRPr="00FD228A" w:rsidRDefault="00200450" w:rsidP="00200450">
      <w:pPr>
        <w:numPr>
          <w:ilvl w:val="0"/>
          <w:numId w:val="6"/>
        </w:numPr>
        <w:tabs>
          <w:tab w:val="left" w:pos="90"/>
        </w:tabs>
        <w:spacing w:line="100" w:lineRule="atLeast"/>
        <w:jc w:val="both"/>
        <w:rPr>
          <w:bCs/>
          <w:iCs/>
          <w:sz w:val="22"/>
          <w:szCs w:val="22"/>
          <w:lang w:val="sr-Cyrl-CS"/>
        </w:rPr>
      </w:pPr>
      <w:r w:rsidRPr="00FD228A">
        <w:rPr>
          <w:bCs/>
          <w:iCs/>
          <w:sz w:val="22"/>
          <w:szCs w:val="22"/>
          <w:lang w:val="sr-Cyrl-CS"/>
        </w:rPr>
        <w:t>у колони 6</w:t>
      </w:r>
      <w:r w:rsidRPr="00FD228A">
        <w:rPr>
          <w:bCs/>
          <w:iCs/>
          <w:sz w:val="22"/>
          <w:szCs w:val="22"/>
          <w:lang w:val="ru-RU"/>
        </w:rPr>
        <w:t xml:space="preserve">. уписати колико износи јединична цена </w:t>
      </w:r>
      <w:r w:rsidRPr="00FD228A">
        <w:rPr>
          <w:bCs/>
          <w:iCs/>
          <w:sz w:val="22"/>
          <w:szCs w:val="22"/>
          <w:lang w:val="sr-Cyrl-CS"/>
        </w:rPr>
        <w:t>са</w:t>
      </w:r>
      <w:r w:rsidRPr="00FD228A">
        <w:rPr>
          <w:bCs/>
          <w:iCs/>
          <w:sz w:val="22"/>
          <w:szCs w:val="22"/>
          <w:lang w:val="ru-RU"/>
        </w:rPr>
        <w:t xml:space="preserve"> ПДВ-</w:t>
      </w:r>
      <w:r w:rsidRPr="00FD228A">
        <w:rPr>
          <w:bCs/>
          <w:iCs/>
          <w:sz w:val="22"/>
          <w:szCs w:val="22"/>
          <w:lang w:val="sr-Cyrl-CS"/>
        </w:rPr>
        <w:t>ом</w:t>
      </w:r>
      <w:r w:rsidRPr="00FD228A">
        <w:rPr>
          <w:bCs/>
          <w:iCs/>
          <w:sz w:val="22"/>
          <w:szCs w:val="22"/>
        </w:rPr>
        <w:t>,</w:t>
      </w:r>
      <w:r w:rsidRPr="00FD228A">
        <w:rPr>
          <w:bCs/>
          <w:iCs/>
          <w:sz w:val="22"/>
          <w:szCs w:val="22"/>
          <w:lang w:val="ru-RU"/>
        </w:rPr>
        <w:t xml:space="preserve"> за свак</w:t>
      </w:r>
      <w:r w:rsidRPr="00FD228A">
        <w:rPr>
          <w:bCs/>
          <w:iCs/>
          <w:sz w:val="22"/>
          <w:szCs w:val="22"/>
          <w:lang w:val="sr-Cyrl-CS"/>
        </w:rPr>
        <w:t>у ставку</w:t>
      </w:r>
      <w:r w:rsidRPr="00FD228A">
        <w:rPr>
          <w:bCs/>
          <w:iCs/>
          <w:sz w:val="22"/>
          <w:szCs w:val="22"/>
          <w:lang w:val="ru-RU"/>
        </w:rPr>
        <w:t>;</w:t>
      </w:r>
    </w:p>
    <w:p w14:paraId="252060D4" w14:textId="77777777" w:rsidR="00200450" w:rsidRPr="00FD228A" w:rsidRDefault="00200450" w:rsidP="00200450">
      <w:pPr>
        <w:numPr>
          <w:ilvl w:val="0"/>
          <w:numId w:val="6"/>
        </w:numPr>
        <w:tabs>
          <w:tab w:val="left" w:pos="90"/>
        </w:tabs>
        <w:spacing w:line="100" w:lineRule="atLeast"/>
        <w:jc w:val="both"/>
        <w:rPr>
          <w:bCs/>
          <w:iCs/>
          <w:sz w:val="22"/>
          <w:szCs w:val="22"/>
          <w:lang w:val="sr-Cyrl-CS"/>
        </w:rPr>
      </w:pPr>
      <w:r w:rsidRPr="00FD228A">
        <w:rPr>
          <w:bCs/>
          <w:iCs/>
          <w:sz w:val="22"/>
          <w:szCs w:val="22"/>
        </w:rPr>
        <w:t xml:space="preserve">у колони </w:t>
      </w:r>
      <w:r w:rsidRPr="00FD228A">
        <w:rPr>
          <w:bCs/>
          <w:iCs/>
          <w:sz w:val="22"/>
          <w:szCs w:val="22"/>
          <w:lang w:val="sr-Cyrl-CS"/>
        </w:rPr>
        <w:t>7</w:t>
      </w:r>
      <w:r w:rsidRPr="00FD228A">
        <w:rPr>
          <w:bCs/>
          <w:iCs/>
          <w:sz w:val="22"/>
          <w:szCs w:val="22"/>
        </w:rPr>
        <w:t xml:space="preserve">. уписати </w:t>
      </w:r>
      <w:r w:rsidRPr="00FD228A">
        <w:rPr>
          <w:bCs/>
          <w:iCs/>
          <w:sz w:val="22"/>
          <w:szCs w:val="22"/>
          <w:lang w:val="ru-RU"/>
        </w:rPr>
        <w:t>укупн</w:t>
      </w:r>
      <w:r w:rsidRPr="00FD228A">
        <w:rPr>
          <w:bCs/>
          <w:iCs/>
          <w:sz w:val="22"/>
          <w:szCs w:val="22"/>
          <w:lang w:val="sr-Cyrl-CS"/>
        </w:rPr>
        <w:t>у</w:t>
      </w:r>
      <w:r w:rsidRPr="00FD228A">
        <w:rPr>
          <w:bCs/>
          <w:iCs/>
          <w:sz w:val="22"/>
          <w:szCs w:val="22"/>
          <w:lang w:val="ru-RU"/>
        </w:rPr>
        <w:t xml:space="preserve"> цен</w:t>
      </w:r>
      <w:r w:rsidRPr="00FD228A">
        <w:rPr>
          <w:bCs/>
          <w:iCs/>
          <w:sz w:val="22"/>
          <w:szCs w:val="22"/>
          <w:lang w:val="sr-Cyrl-CS"/>
        </w:rPr>
        <w:t>у</w:t>
      </w:r>
      <w:r w:rsidRPr="00FD228A">
        <w:rPr>
          <w:bCs/>
          <w:iCs/>
          <w:sz w:val="22"/>
          <w:szCs w:val="22"/>
          <w:lang w:val="ru-RU"/>
        </w:rPr>
        <w:t xml:space="preserve"> без ПДВ-а за свак</w:t>
      </w:r>
      <w:r w:rsidRPr="00FD228A">
        <w:rPr>
          <w:bCs/>
          <w:iCs/>
          <w:sz w:val="22"/>
          <w:szCs w:val="22"/>
          <w:lang w:val="sr-Cyrl-CS"/>
        </w:rPr>
        <w:t>у ставку</w:t>
      </w:r>
      <w:r w:rsidRPr="00FD228A">
        <w:rPr>
          <w:bCs/>
          <w:iCs/>
          <w:sz w:val="22"/>
          <w:szCs w:val="22"/>
          <w:lang w:val="ru-RU"/>
        </w:rPr>
        <w:t xml:space="preserve"> и то тако што ће помножити јединичну цену без ПДВ-а (наведену у колони </w:t>
      </w:r>
      <w:r w:rsidRPr="00FD228A">
        <w:rPr>
          <w:bCs/>
          <w:iCs/>
          <w:sz w:val="22"/>
          <w:szCs w:val="22"/>
          <w:lang w:val="sr-Cyrl-CS"/>
        </w:rPr>
        <w:t>5</w:t>
      </w:r>
      <w:r w:rsidRPr="00FD228A">
        <w:rPr>
          <w:bCs/>
          <w:iCs/>
          <w:sz w:val="22"/>
          <w:szCs w:val="22"/>
          <w:lang w:val="ru-RU"/>
        </w:rPr>
        <w:t xml:space="preserve">.) са траженим количинама (које су наведене у колони </w:t>
      </w:r>
      <w:r w:rsidRPr="00FD228A">
        <w:rPr>
          <w:bCs/>
          <w:iCs/>
          <w:sz w:val="22"/>
          <w:szCs w:val="22"/>
          <w:lang w:val="sr-Cyrl-CS"/>
        </w:rPr>
        <w:t>4</w:t>
      </w:r>
      <w:r w:rsidRPr="00FD228A">
        <w:rPr>
          <w:bCs/>
          <w:iCs/>
          <w:sz w:val="22"/>
          <w:szCs w:val="22"/>
          <w:lang w:val="ru-RU"/>
        </w:rPr>
        <w:t>.);</w:t>
      </w:r>
    </w:p>
    <w:p w14:paraId="662F78EF" w14:textId="77777777" w:rsidR="00200450" w:rsidRPr="00FD228A" w:rsidRDefault="00200450" w:rsidP="00200450">
      <w:pPr>
        <w:numPr>
          <w:ilvl w:val="0"/>
          <w:numId w:val="6"/>
        </w:numPr>
        <w:tabs>
          <w:tab w:val="left" w:pos="90"/>
        </w:tabs>
        <w:spacing w:line="100" w:lineRule="atLeast"/>
        <w:jc w:val="both"/>
        <w:rPr>
          <w:bCs/>
          <w:iCs/>
          <w:sz w:val="22"/>
          <w:szCs w:val="22"/>
          <w:lang w:val="sr-Cyrl-CS"/>
        </w:rPr>
      </w:pPr>
      <w:r w:rsidRPr="00FD228A">
        <w:rPr>
          <w:bCs/>
          <w:iCs/>
          <w:sz w:val="22"/>
          <w:szCs w:val="22"/>
        </w:rPr>
        <w:t>у колони</w:t>
      </w:r>
      <w:r w:rsidRPr="00FD228A">
        <w:rPr>
          <w:bCs/>
          <w:iCs/>
          <w:sz w:val="22"/>
          <w:szCs w:val="22"/>
          <w:lang w:val="sr-Cyrl-CS"/>
        </w:rPr>
        <w:t xml:space="preserve"> 8</w:t>
      </w:r>
      <w:r w:rsidRPr="00FD228A">
        <w:rPr>
          <w:bCs/>
          <w:iCs/>
          <w:sz w:val="22"/>
          <w:szCs w:val="22"/>
        </w:rPr>
        <w:t xml:space="preserve">. уписати </w:t>
      </w:r>
      <w:r w:rsidRPr="00FD228A">
        <w:rPr>
          <w:bCs/>
          <w:iCs/>
          <w:sz w:val="22"/>
          <w:szCs w:val="22"/>
          <w:lang w:val="ru-RU"/>
        </w:rPr>
        <w:t>укупн</w:t>
      </w:r>
      <w:r w:rsidRPr="00FD228A">
        <w:rPr>
          <w:bCs/>
          <w:iCs/>
          <w:sz w:val="22"/>
          <w:szCs w:val="22"/>
          <w:lang w:val="sr-Cyrl-CS"/>
        </w:rPr>
        <w:t>у</w:t>
      </w:r>
      <w:r w:rsidRPr="00FD228A">
        <w:rPr>
          <w:bCs/>
          <w:iCs/>
          <w:sz w:val="22"/>
          <w:szCs w:val="22"/>
          <w:lang w:val="ru-RU"/>
        </w:rPr>
        <w:t xml:space="preserve"> цен</w:t>
      </w:r>
      <w:r w:rsidRPr="00FD228A">
        <w:rPr>
          <w:bCs/>
          <w:iCs/>
          <w:sz w:val="22"/>
          <w:szCs w:val="22"/>
          <w:lang w:val="sr-Cyrl-CS"/>
        </w:rPr>
        <w:t>у са</w:t>
      </w:r>
      <w:r w:rsidRPr="00FD228A">
        <w:rPr>
          <w:bCs/>
          <w:iCs/>
          <w:sz w:val="22"/>
          <w:szCs w:val="22"/>
          <w:lang w:val="ru-RU"/>
        </w:rPr>
        <w:t xml:space="preserve"> ПДВ-</w:t>
      </w:r>
      <w:r w:rsidRPr="00FD228A">
        <w:rPr>
          <w:bCs/>
          <w:iCs/>
          <w:sz w:val="22"/>
          <w:szCs w:val="22"/>
          <w:lang w:val="sr-Cyrl-CS"/>
        </w:rPr>
        <w:t>ом</w:t>
      </w:r>
      <w:r w:rsidRPr="00FD228A">
        <w:rPr>
          <w:bCs/>
          <w:iCs/>
          <w:sz w:val="22"/>
          <w:szCs w:val="22"/>
          <w:lang w:val="ru-RU"/>
        </w:rPr>
        <w:t xml:space="preserve"> за свак</w:t>
      </w:r>
      <w:r w:rsidRPr="00FD228A">
        <w:rPr>
          <w:bCs/>
          <w:iCs/>
          <w:sz w:val="22"/>
          <w:szCs w:val="22"/>
          <w:lang w:val="sr-Cyrl-CS"/>
        </w:rPr>
        <w:t>у ставку</w:t>
      </w:r>
      <w:r w:rsidRPr="00FD228A">
        <w:rPr>
          <w:bCs/>
          <w:iCs/>
          <w:sz w:val="22"/>
          <w:szCs w:val="22"/>
          <w:lang w:val="ru-RU"/>
        </w:rPr>
        <w:t xml:space="preserve"> и то тако што ће помножити јединичну цену </w:t>
      </w:r>
      <w:r w:rsidRPr="00FD228A">
        <w:rPr>
          <w:bCs/>
          <w:iCs/>
          <w:sz w:val="22"/>
          <w:szCs w:val="22"/>
          <w:lang w:val="sr-Cyrl-CS"/>
        </w:rPr>
        <w:t>са</w:t>
      </w:r>
      <w:r w:rsidRPr="00FD228A">
        <w:rPr>
          <w:bCs/>
          <w:iCs/>
          <w:sz w:val="22"/>
          <w:szCs w:val="22"/>
          <w:lang w:val="ru-RU"/>
        </w:rPr>
        <w:t xml:space="preserve"> ПДВ-</w:t>
      </w:r>
      <w:r w:rsidRPr="00FD228A">
        <w:rPr>
          <w:bCs/>
          <w:iCs/>
          <w:sz w:val="22"/>
          <w:szCs w:val="22"/>
          <w:lang w:val="sr-Cyrl-CS"/>
        </w:rPr>
        <w:t>ом</w:t>
      </w:r>
      <w:r w:rsidRPr="00FD228A">
        <w:rPr>
          <w:bCs/>
          <w:iCs/>
          <w:sz w:val="22"/>
          <w:szCs w:val="22"/>
          <w:lang w:val="ru-RU"/>
        </w:rPr>
        <w:t xml:space="preserve"> (наведену у колони </w:t>
      </w:r>
      <w:r w:rsidRPr="00FD228A">
        <w:rPr>
          <w:bCs/>
          <w:iCs/>
          <w:sz w:val="22"/>
          <w:szCs w:val="22"/>
          <w:lang w:val="sr-Cyrl-CS"/>
        </w:rPr>
        <w:t>6</w:t>
      </w:r>
      <w:r w:rsidRPr="00FD228A">
        <w:rPr>
          <w:bCs/>
          <w:iCs/>
          <w:sz w:val="22"/>
          <w:szCs w:val="22"/>
          <w:lang w:val="ru-RU"/>
        </w:rPr>
        <w:t xml:space="preserve">.) са траженим количинама (које су наведене у колони </w:t>
      </w:r>
      <w:r w:rsidRPr="00FD228A">
        <w:rPr>
          <w:bCs/>
          <w:iCs/>
          <w:sz w:val="22"/>
          <w:szCs w:val="22"/>
          <w:lang w:val="sr-Cyrl-CS"/>
        </w:rPr>
        <w:t>4</w:t>
      </w:r>
      <w:r w:rsidRPr="00FD228A">
        <w:rPr>
          <w:bCs/>
          <w:iCs/>
          <w:sz w:val="22"/>
          <w:szCs w:val="22"/>
          <w:lang w:val="ru-RU"/>
        </w:rPr>
        <w:t>.).</w:t>
      </w:r>
    </w:p>
    <w:p w14:paraId="463F5372" w14:textId="77777777" w:rsidR="00200450" w:rsidRPr="00FD228A" w:rsidRDefault="00200450" w:rsidP="00200450">
      <w:pPr>
        <w:tabs>
          <w:tab w:val="left" w:pos="90"/>
        </w:tabs>
        <w:spacing w:line="100" w:lineRule="atLeast"/>
        <w:ind w:left="720"/>
        <w:jc w:val="both"/>
        <w:rPr>
          <w:bCs/>
          <w:iCs/>
          <w:sz w:val="22"/>
          <w:szCs w:val="22"/>
          <w:lang w:val="sr-Cyrl-CS"/>
        </w:rPr>
      </w:pPr>
    </w:p>
    <w:p w14:paraId="06712877" w14:textId="77777777" w:rsidR="00200450" w:rsidRPr="00FD228A" w:rsidRDefault="00200450" w:rsidP="00200450">
      <w:pPr>
        <w:tabs>
          <w:tab w:val="left" w:pos="90"/>
        </w:tabs>
        <w:contextualSpacing/>
        <w:jc w:val="both"/>
        <w:rPr>
          <w:bCs/>
          <w:iCs/>
          <w:sz w:val="22"/>
          <w:szCs w:val="22"/>
          <w:lang w:val="sr-Cyrl-CS"/>
        </w:rPr>
      </w:pPr>
      <w:r w:rsidRPr="00FD228A">
        <w:rPr>
          <w:bCs/>
          <w:iCs/>
          <w:sz w:val="22"/>
          <w:szCs w:val="22"/>
        </w:rPr>
        <w:t xml:space="preserve">На крају, </w:t>
      </w:r>
      <w:r w:rsidRPr="00FD228A">
        <w:rPr>
          <w:bCs/>
          <w:iCs/>
          <w:sz w:val="22"/>
          <w:szCs w:val="22"/>
          <w:lang w:val="sr-Cyrl-CS"/>
        </w:rPr>
        <w:t xml:space="preserve">у колони 7. </w:t>
      </w:r>
      <w:r w:rsidRPr="00FD228A">
        <w:rPr>
          <w:bCs/>
          <w:iCs/>
          <w:sz w:val="22"/>
          <w:szCs w:val="22"/>
        </w:rPr>
        <w:t xml:space="preserve">уписати укупну цену предмета набавке </w:t>
      </w:r>
      <w:r w:rsidRPr="00FD228A">
        <w:rPr>
          <w:bCs/>
          <w:iCs/>
          <w:sz w:val="22"/>
          <w:szCs w:val="22"/>
          <w:lang w:val="ru-RU"/>
        </w:rPr>
        <w:t>без ПДВ-а</w:t>
      </w:r>
      <w:r w:rsidRPr="00FD228A">
        <w:rPr>
          <w:bCs/>
          <w:iCs/>
          <w:sz w:val="22"/>
          <w:szCs w:val="22"/>
          <w:lang w:val="sr-Cyrl-CS"/>
        </w:rPr>
        <w:t xml:space="preserve">, а у колони 8. </w:t>
      </w:r>
      <w:r w:rsidRPr="00FD228A">
        <w:rPr>
          <w:bCs/>
          <w:iCs/>
          <w:sz w:val="22"/>
          <w:szCs w:val="22"/>
        </w:rPr>
        <w:t xml:space="preserve">уписати укупну цену предмета набавке </w:t>
      </w:r>
      <w:r w:rsidRPr="00FD228A">
        <w:rPr>
          <w:bCs/>
          <w:iCs/>
          <w:sz w:val="22"/>
          <w:szCs w:val="22"/>
          <w:lang w:val="sr-Cyrl-CS"/>
        </w:rPr>
        <w:t>са</w:t>
      </w:r>
      <w:r w:rsidRPr="00FD228A">
        <w:rPr>
          <w:bCs/>
          <w:iCs/>
          <w:sz w:val="22"/>
          <w:szCs w:val="22"/>
          <w:lang w:val="ru-RU"/>
        </w:rPr>
        <w:t xml:space="preserve"> ПДВ-</w:t>
      </w:r>
      <w:r w:rsidRPr="00FD228A">
        <w:rPr>
          <w:bCs/>
          <w:iCs/>
          <w:sz w:val="22"/>
          <w:szCs w:val="22"/>
          <w:lang w:val="sr-Cyrl-CS"/>
        </w:rPr>
        <w:t>ом.</w:t>
      </w:r>
      <w:r w:rsidRPr="00FD228A">
        <w:rPr>
          <w:sz w:val="22"/>
          <w:szCs w:val="22"/>
          <w:lang w:val="ru-RU"/>
        </w:rPr>
        <w:t xml:space="preserve"> </w:t>
      </w:r>
    </w:p>
    <w:p w14:paraId="3E2A0DDC" w14:textId="77777777" w:rsidR="00200450" w:rsidRPr="00FD228A" w:rsidRDefault="00200450" w:rsidP="00200450">
      <w:pPr>
        <w:autoSpaceDE w:val="0"/>
        <w:autoSpaceDN w:val="0"/>
        <w:adjustRightInd w:val="0"/>
        <w:rPr>
          <w:color w:val="000000"/>
          <w:sz w:val="22"/>
          <w:szCs w:val="22"/>
          <w:lang w:val="ru-RU"/>
        </w:rPr>
      </w:pPr>
    </w:p>
    <w:p w14:paraId="5BCC03DC" w14:textId="77777777" w:rsidR="00200450" w:rsidRPr="00FD228A" w:rsidRDefault="00200450" w:rsidP="00200450">
      <w:pPr>
        <w:autoSpaceDE w:val="0"/>
        <w:autoSpaceDN w:val="0"/>
        <w:adjustRightInd w:val="0"/>
        <w:rPr>
          <w:color w:val="000000"/>
          <w:sz w:val="22"/>
          <w:szCs w:val="22"/>
          <w:lang w:val="ru-RU"/>
        </w:rPr>
      </w:pPr>
    </w:p>
    <w:p w14:paraId="3CBD00BD" w14:textId="77777777" w:rsidR="00200450" w:rsidRPr="00FD228A" w:rsidRDefault="00200450" w:rsidP="00200450">
      <w:pPr>
        <w:rPr>
          <w:b/>
          <w:sz w:val="22"/>
          <w:szCs w:val="22"/>
          <w:lang w:val="sr-Cyrl-CS"/>
        </w:rPr>
      </w:pPr>
      <w:r w:rsidRPr="00FD228A">
        <w:rPr>
          <w:b/>
          <w:sz w:val="22"/>
          <w:szCs w:val="22"/>
          <w:lang w:val="ru-RU"/>
        </w:rPr>
        <w:t>Д</w:t>
      </w:r>
      <w:r w:rsidRPr="00FD228A">
        <w:rPr>
          <w:b/>
          <w:sz w:val="22"/>
          <w:szCs w:val="22"/>
        </w:rPr>
        <w:t>атум</w:t>
      </w:r>
      <w:r w:rsidRPr="00FD228A">
        <w:rPr>
          <w:b/>
          <w:sz w:val="22"/>
          <w:szCs w:val="22"/>
          <w:lang w:val="ru-RU"/>
        </w:rPr>
        <w:t>:</w:t>
      </w:r>
      <w:r w:rsidRPr="00FD228A">
        <w:rPr>
          <w:b/>
          <w:sz w:val="22"/>
          <w:szCs w:val="22"/>
          <w:lang w:val="sr-Cyrl-CS"/>
        </w:rPr>
        <w:t xml:space="preserve"> </w:t>
      </w:r>
      <w:r w:rsidRPr="00FD228A">
        <w:rPr>
          <w:b/>
          <w:sz w:val="22"/>
          <w:szCs w:val="22"/>
          <w:lang w:val="ru-RU"/>
        </w:rPr>
        <w:t>_________________</w:t>
      </w:r>
    </w:p>
    <w:p w14:paraId="39D22921" w14:textId="369494AE" w:rsidR="00200450" w:rsidRPr="00FD228A" w:rsidRDefault="00200450" w:rsidP="00200450">
      <w:pPr>
        <w:jc w:val="right"/>
        <w:rPr>
          <w:b/>
          <w:sz w:val="22"/>
          <w:szCs w:val="22"/>
          <w:lang w:val="ru-RU"/>
        </w:rPr>
      </w:pPr>
      <w:r w:rsidRPr="00FD228A">
        <w:rPr>
          <w:b/>
          <w:sz w:val="22"/>
          <w:szCs w:val="22"/>
        </w:rPr>
        <w:t xml:space="preserve">                                              </w:t>
      </w:r>
      <w:r w:rsidRPr="00FD228A">
        <w:rPr>
          <w:b/>
          <w:sz w:val="22"/>
          <w:szCs w:val="22"/>
          <w:lang w:val="ru-RU"/>
        </w:rPr>
        <w:t xml:space="preserve">                                  Потпис овлашћеног лица привредног субјекта</w:t>
      </w:r>
    </w:p>
    <w:p w14:paraId="37D3604B" w14:textId="62FF061E" w:rsidR="00200450" w:rsidRPr="00FD228A" w:rsidRDefault="00200450" w:rsidP="008C4999">
      <w:pPr>
        <w:jc w:val="right"/>
        <w:rPr>
          <w:b/>
          <w:sz w:val="22"/>
          <w:szCs w:val="22"/>
          <w:lang w:val="ru-RU"/>
        </w:rPr>
      </w:pPr>
      <w:r w:rsidRPr="00FD228A">
        <w:rPr>
          <w:b/>
          <w:sz w:val="22"/>
          <w:szCs w:val="22"/>
          <w:lang w:val="ru-RU"/>
        </w:rPr>
        <w:t xml:space="preserve">                                                                                  </w:t>
      </w:r>
      <w:r w:rsidRPr="00FD228A">
        <w:rPr>
          <w:b/>
          <w:sz w:val="22"/>
          <w:szCs w:val="22"/>
          <w:lang w:val="sr-Cyrl-CS"/>
        </w:rPr>
        <w:t xml:space="preserve">                        </w:t>
      </w:r>
      <w:r w:rsidRPr="00FD228A">
        <w:rPr>
          <w:b/>
          <w:sz w:val="22"/>
          <w:szCs w:val="22"/>
          <w:lang w:val="ru-RU"/>
        </w:rPr>
        <w:t xml:space="preserve"> </w:t>
      </w:r>
      <w:r w:rsidRPr="00FD228A">
        <w:rPr>
          <w:b/>
          <w:sz w:val="22"/>
          <w:szCs w:val="22"/>
        </w:rPr>
        <w:t xml:space="preserve">  </w:t>
      </w:r>
      <w:r w:rsidR="008C4999">
        <w:rPr>
          <w:b/>
          <w:sz w:val="22"/>
          <w:szCs w:val="22"/>
          <w:lang w:val="sr-Cyrl-RS"/>
        </w:rPr>
        <w:t xml:space="preserve">                 </w:t>
      </w:r>
      <w:r w:rsidRPr="00FD228A">
        <w:rPr>
          <w:b/>
          <w:sz w:val="22"/>
          <w:szCs w:val="22"/>
          <w:lang w:val="ru-RU"/>
        </w:rPr>
        <w:t>______________________________</w:t>
      </w:r>
    </w:p>
    <w:p w14:paraId="432200FA" w14:textId="77777777" w:rsidR="00200450" w:rsidRPr="00FD228A" w:rsidRDefault="00200450" w:rsidP="00200450">
      <w:pPr>
        <w:jc w:val="right"/>
        <w:rPr>
          <w:b/>
          <w:sz w:val="22"/>
          <w:szCs w:val="22"/>
          <w:lang w:val="ru-RU"/>
        </w:rPr>
      </w:pPr>
    </w:p>
    <w:p w14:paraId="506D771C" w14:textId="77777777" w:rsidR="00DB2E69" w:rsidRDefault="00DB2E69" w:rsidP="00200450">
      <w:pPr>
        <w:jc w:val="both"/>
        <w:rPr>
          <w:b/>
          <w:i/>
          <w:sz w:val="22"/>
          <w:szCs w:val="22"/>
          <w:lang w:val="ru-RU"/>
        </w:rPr>
      </w:pPr>
    </w:p>
    <w:p w14:paraId="42A364B7" w14:textId="3A650494" w:rsidR="00200450" w:rsidRPr="00FD228A" w:rsidRDefault="00200450" w:rsidP="00200450">
      <w:pPr>
        <w:jc w:val="both"/>
        <w:rPr>
          <w:color w:val="000000"/>
          <w:sz w:val="22"/>
          <w:szCs w:val="22"/>
          <w:lang w:val="ru-RU"/>
        </w:rPr>
      </w:pPr>
      <w:r w:rsidRPr="00FD228A">
        <w:rPr>
          <w:b/>
          <w:i/>
          <w:sz w:val="22"/>
          <w:szCs w:val="22"/>
          <w:lang w:val="ru-RU"/>
        </w:rPr>
        <w:t>Напомена</w:t>
      </w:r>
      <w:r w:rsidRPr="00FD228A">
        <w:rPr>
          <w:b/>
          <w:bCs/>
          <w:i/>
          <w:iCs/>
          <w:sz w:val="22"/>
          <w:szCs w:val="22"/>
          <w:lang w:val="ru-RU"/>
        </w:rPr>
        <w:t>:</w:t>
      </w:r>
    </w:p>
    <w:p w14:paraId="27E60961" w14:textId="51D9B4F9" w:rsidR="0006371A" w:rsidRPr="00FD228A" w:rsidRDefault="00200450" w:rsidP="00200450">
      <w:pPr>
        <w:autoSpaceDE w:val="0"/>
        <w:autoSpaceDN w:val="0"/>
        <w:adjustRightInd w:val="0"/>
        <w:jc w:val="both"/>
        <w:rPr>
          <w:color w:val="000000"/>
          <w:sz w:val="22"/>
          <w:szCs w:val="22"/>
          <w:highlight w:val="yellow"/>
          <w:lang w:val="sr-Cyrl-RS"/>
        </w:rPr>
      </w:pPr>
      <w:r w:rsidRPr="00FD228A">
        <w:rPr>
          <w:i/>
          <w:sz w:val="22"/>
          <w:szCs w:val="22"/>
          <w:lang w:val="sr-Cyrl-RS"/>
        </w:rPr>
        <w:t xml:space="preserve">Образац структуре понуђене цене </w:t>
      </w:r>
      <w:r w:rsidRPr="00FD228A">
        <w:rPr>
          <w:i/>
          <w:sz w:val="22"/>
          <w:szCs w:val="22"/>
          <w:lang w:val="ru-RU"/>
        </w:rPr>
        <w:t>привредни субјект мора да попуни и да попуњени образац структуре цене учита у оквиру своје е-понуде.</w:t>
      </w:r>
      <w:bookmarkStart w:id="0" w:name="_GoBack"/>
      <w:bookmarkEnd w:id="0"/>
    </w:p>
    <w:sectPr w:rsidR="0006371A" w:rsidRPr="00FD228A" w:rsidSect="001622EE">
      <w:footerReference w:type="default" r:id="rId8"/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F8E693" w14:textId="77777777" w:rsidR="009F72A7" w:rsidRDefault="009F72A7" w:rsidP="00FD228A">
      <w:r>
        <w:separator/>
      </w:r>
    </w:p>
  </w:endnote>
  <w:endnote w:type="continuationSeparator" w:id="0">
    <w:p w14:paraId="155D067A" w14:textId="77777777" w:rsidR="009F72A7" w:rsidRDefault="009F72A7" w:rsidP="00FD2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Noto Sans CJK SC Regular"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i/>
      </w:rPr>
      <w:id w:val="1057355845"/>
      <w:docPartObj>
        <w:docPartGallery w:val="Page Numbers (Bottom of Page)"/>
        <w:docPartUnique/>
      </w:docPartObj>
    </w:sdtPr>
    <w:sdtEndPr/>
    <w:sdtContent>
      <w:sdt>
        <w:sdtPr>
          <w:rPr>
            <w:i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CB76810" w14:textId="2D7D8D73" w:rsidR="00FD228A" w:rsidRPr="00FD228A" w:rsidRDefault="00FD228A">
            <w:pPr>
              <w:pStyle w:val="Footer"/>
              <w:jc w:val="center"/>
              <w:rPr>
                <w:i/>
              </w:rPr>
            </w:pPr>
            <w:r w:rsidRPr="00FD228A">
              <w:rPr>
                <w:i/>
                <w:lang w:val="sr-Cyrl-RS"/>
              </w:rPr>
              <w:t>Страна</w:t>
            </w:r>
            <w:r w:rsidRPr="00FD228A">
              <w:rPr>
                <w:i/>
              </w:rPr>
              <w:t xml:space="preserve"> </w:t>
            </w:r>
            <w:r w:rsidRPr="00FD228A">
              <w:rPr>
                <w:b/>
                <w:bCs/>
                <w:i/>
              </w:rPr>
              <w:fldChar w:fldCharType="begin"/>
            </w:r>
            <w:r w:rsidRPr="00FD228A">
              <w:rPr>
                <w:b/>
                <w:bCs/>
                <w:i/>
              </w:rPr>
              <w:instrText xml:space="preserve"> PAGE </w:instrText>
            </w:r>
            <w:r w:rsidRPr="00FD228A">
              <w:rPr>
                <w:b/>
                <w:bCs/>
                <w:i/>
              </w:rPr>
              <w:fldChar w:fldCharType="separate"/>
            </w:r>
            <w:r w:rsidR="009F72A7">
              <w:rPr>
                <w:b/>
                <w:bCs/>
                <w:i/>
                <w:noProof/>
              </w:rPr>
              <w:t>1</w:t>
            </w:r>
            <w:r w:rsidRPr="00FD228A">
              <w:rPr>
                <w:b/>
                <w:bCs/>
                <w:i/>
              </w:rPr>
              <w:fldChar w:fldCharType="end"/>
            </w:r>
            <w:r w:rsidRPr="00FD228A">
              <w:rPr>
                <w:i/>
              </w:rPr>
              <w:t xml:space="preserve"> </w:t>
            </w:r>
            <w:r w:rsidRPr="00FD228A">
              <w:rPr>
                <w:i/>
                <w:lang w:val="sr-Cyrl-RS"/>
              </w:rPr>
              <w:t>од</w:t>
            </w:r>
            <w:r w:rsidRPr="00FD228A">
              <w:rPr>
                <w:i/>
              </w:rPr>
              <w:t xml:space="preserve"> </w:t>
            </w:r>
            <w:r w:rsidRPr="00FD228A">
              <w:rPr>
                <w:b/>
                <w:bCs/>
                <w:i/>
              </w:rPr>
              <w:fldChar w:fldCharType="begin"/>
            </w:r>
            <w:r w:rsidRPr="00FD228A">
              <w:rPr>
                <w:b/>
                <w:bCs/>
                <w:i/>
              </w:rPr>
              <w:instrText xml:space="preserve"> NUMPAGES  </w:instrText>
            </w:r>
            <w:r w:rsidRPr="00FD228A">
              <w:rPr>
                <w:b/>
                <w:bCs/>
                <w:i/>
              </w:rPr>
              <w:fldChar w:fldCharType="separate"/>
            </w:r>
            <w:r w:rsidR="009F72A7">
              <w:rPr>
                <w:b/>
                <w:bCs/>
                <w:i/>
                <w:noProof/>
              </w:rPr>
              <w:t>1</w:t>
            </w:r>
            <w:r w:rsidRPr="00FD228A">
              <w:rPr>
                <w:b/>
                <w:bCs/>
                <w:i/>
              </w:rPr>
              <w:fldChar w:fldCharType="end"/>
            </w:r>
          </w:p>
        </w:sdtContent>
      </w:sdt>
    </w:sdtContent>
  </w:sdt>
  <w:p w14:paraId="13754D93" w14:textId="77777777" w:rsidR="00FD228A" w:rsidRDefault="00FD22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B17A2B" w14:textId="77777777" w:rsidR="009F72A7" w:rsidRDefault="009F72A7" w:rsidP="00FD228A">
      <w:r>
        <w:separator/>
      </w:r>
    </w:p>
  </w:footnote>
  <w:footnote w:type="continuationSeparator" w:id="0">
    <w:p w14:paraId="5A54990F" w14:textId="77777777" w:rsidR="009F72A7" w:rsidRDefault="009F72A7" w:rsidP="00FD22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  <w:szCs w:val="22"/>
        <w:lang w:val="sr-Cyrl-CS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  <w:i w:val="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  <w:i w:val="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FD5048A"/>
    <w:multiLevelType w:val="hybridMultilevel"/>
    <w:tmpl w:val="D222F416"/>
    <w:lvl w:ilvl="0" w:tplc="94B42ECC">
      <w:start w:val="40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9F734E"/>
    <w:multiLevelType w:val="hybridMultilevel"/>
    <w:tmpl w:val="B94879C0"/>
    <w:lvl w:ilvl="0" w:tplc="0E7ADC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287F"/>
    <w:rsid w:val="0001574A"/>
    <w:rsid w:val="0006371A"/>
    <w:rsid w:val="00084B77"/>
    <w:rsid w:val="000B287F"/>
    <w:rsid w:val="001622EE"/>
    <w:rsid w:val="001A3E25"/>
    <w:rsid w:val="00200450"/>
    <w:rsid w:val="00245926"/>
    <w:rsid w:val="003A1EFD"/>
    <w:rsid w:val="004335C4"/>
    <w:rsid w:val="004C2C63"/>
    <w:rsid w:val="004C3332"/>
    <w:rsid w:val="00567F84"/>
    <w:rsid w:val="006D0597"/>
    <w:rsid w:val="00790843"/>
    <w:rsid w:val="00791D5F"/>
    <w:rsid w:val="008A780E"/>
    <w:rsid w:val="008C4999"/>
    <w:rsid w:val="00915FAC"/>
    <w:rsid w:val="009F72A7"/>
    <w:rsid w:val="00B50713"/>
    <w:rsid w:val="00BC5A73"/>
    <w:rsid w:val="00C44E13"/>
    <w:rsid w:val="00C66E80"/>
    <w:rsid w:val="00CC1302"/>
    <w:rsid w:val="00D4550B"/>
    <w:rsid w:val="00D51878"/>
    <w:rsid w:val="00DB2E69"/>
    <w:rsid w:val="00DD12E6"/>
    <w:rsid w:val="00DE6581"/>
    <w:rsid w:val="00F220CC"/>
    <w:rsid w:val="00FA2949"/>
    <w:rsid w:val="00FD2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1B547DE"/>
  <w15:docId w15:val="{666F2336-2047-41C5-AB26-16343E5C4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22EE"/>
    <w:pPr>
      <w:suppressAutoHyphens/>
    </w:pPr>
    <w:rPr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1622EE"/>
    <w:rPr>
      <w:rFonts w:ascii="Calibri" w:hAnsi="Calibri" w:cs="Calibri" w:hint="default"/>
      <w:sz w:val="22"/>
      <w:szCs w:val="22"/>
      <w:lang w:val="sr-Cyrl-CS"/>
    </w:rPr>
  </w:style>
  <w:style w:type="character" w:customStyle="1" w:styleId="WW8Num2z0">
    <w:name w:val="WW8Num2z0"/>
    <w:rsid w:val="001622EE"/>
  </w:style>
  <w:style w:type="character" w:customStyle="1" w:styleId="WW8Num2z1">
    <w:name w:val="WW8Num2z1"/>
    <w:rsid w:val="001622EE"/>
  </w:style>
  <w:style w:type="character" w:customStyle="1" w:styleId="WW8Num2z2">
    <w:name w:val="WW8Num2z2"/>
    <w:rsid w:val="001622EE"/>
  </w:style>
  <w:style w:type="character" w:customStyle="1" w:styleId="WW8Num2z3">
    <w:name w:val="WW8Num2z3"/>
    <w:rsid w:val="001622EE"/>
  </w:style>
  <w:style w:type="character" w:customStyle="1" w:styleId="WW8Num2z4">
    <w:name w:val="WW8Num2z4"/>
    <w:rsid w:val="001622EE"/>
  </w:style>
  <w:style w:type="character" w:customStyle="1" w:styleId="WW8Num2z5">
    <w:name w:val="WW8Num2z5"/>
    <w:rsid w:val="001622EE"/>
  </w:style>
  <w:style w:type="character" w:customStyle="1" w:styleId="WW8Num2z6">
    <w:name w:val="WW8Num2z6"/>
    <w:rsid w:val="001622EE"/>
  </w:style>
  <w:style w:type="character" w:customStyle="1" w:styleId="WW8Num2z7">
    <w:name w:val="WW8Num2z7"/>
    <w:rsid w:val="001622EE"/>
  </w:style>
  <w:style w:type="character" w:customStyle="1" w:styleId="WW8Num2z8">
    <w:name w:val="WW8Num2z8"/>
    <w:rsid w:val="001622EE"/>
  </w:style>
  <w:style w:type="character" w:customStyle="1" w:styleId="WW8Num1z1">
    <w:name w:val="WW8Num1z1"/>
    <w:rsid w:val="001622EE"/>
    <w:rPr>
      <w:rFonts w:ascii="Courier New" w:hAnsi="Courier New" w:cs="Courier New" w:hint="default"/>
    </w:rPr>
  </w:style>
  <w:style w:type="character" w:customStyle="1" w:styleId="WW8Num1z2">
    <w:name w:val="WW8Num1z2"/>
    <w:rsid w:val="001622EE"/>
    <w:rPr>
      <w:rFonts w:ascii="Wingdings" w:hAnsi="Wingdings" w:cs="Wingdings" w:hint="default"/>
    </w:rPr>
  </w:style>
  <w:style w:type="character" w:customStyle="1" w:styleId="WW8Num1z3">
    <w:name w:val="WW8Num1z3"/>
    <w:rsid w:val="001622EE"/>
    <w:rPr>
      <w:rFonts w:ascii="Symbol" w:hAnsi="Symbol" w:cs="Symbol" w:hint="default"/>
    </w:rPr>
  </w:style>
  <w:style w:type="paragraph" w:customStyle="1" w:styleId="Heading">
    <w:name w:val="Heading"/>
    <w:basedOn w:val="Normal"/>
    <w:next w:val="BodyText"/>
    <w:rsid w:val="001622EE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BodyText">
    <w:name w:val="Body Text"/>
    <w:basedOn w:val="Normal"/>
    <w:rsid w:val="001622EE"/>
    <w:pPr>
      <w:spacing w:after="140" w:line="288" w:lineRule="auto"/>
    </w:pPr>
  </w:style>
  <w:style w:type="paragraph" w:styleId="List">
    <w:name w:val="List"/>
    <w:basedOn w:val="BodyText"/>
    <w:rsid w:val="001622EE"/>
    <w:rPr>
      <w:rFonts w:cs="FreeSans"/>
    </w:rPr>
  </w:style>
  <w:style w:type="paragraph" w:styleId="Caption">
    <w:name w:val="caption"/>
    <w:basedOn w:val="Normal"/>
    <w:qFormat/>
    <w:rsid w:val="001622EE"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al"/>
    <w:rsid w:val="001622EE"/>
    <w:pPr>
      <w:suppressLineNumbers/>
    </w:pPr>
    <w:rPr>
      <w:rFonts w:cs="FreeSans"/>
    </w:rPr>
  </w:style>
  <w:style w:type="paragraph" w:styleId="ListParagraph">
    <w:name w:val="List Paragraph"/>
    <w:basedOn w:val="Normal"/>
    <w:qFormat/>
    <w:rsid w:val="001622EE"/>
    <w:pPr>
      <w:ind w:left="720"/>
      <w:contextualSpacing/>
    </w:pPr>
  </w:style>
  <w:style w:type="paragraph" w:customStyle="1" w:styleId="TableContents">
    <w:name w:val="Table Contents"/>
    <w:basedOn w:val="Normal"/>
    <w:rsid w:val="001622EE"/>
    <w:pPr>
      <w:suppressLineNumbers/>
    </w:pPr>
  </w:style>
  <w:style w:type="table" w:styleId="TableGrid">
    <w:name w:val="Table Grid"/>
    <w:basedOn w:val="TableNormal"/>
    <w:uiPriority w:val="39"/>
    <w:rsid w:val="000B28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Char"/>
    <w:rsid w:val="00200450"/>
    <w:pPr>
      <w:autoSpaceDE w:val="0"/>
      <w:autoSpaceDN w:val="0"/>
      <w:adjustRightInd w:val="0"/>
    </w:pPr>
    <w:rPr>
      <w:rFonts w:ascii="Arial Narrow" w:hAnsi="Arial Narrow"/>
      <w:color w:val="000000"/>
      <w:sz w:val="24"/>
      <w:szCs w:val="24"/>
    </w:rPr>
  </w:style>
  <w:style w:type="character" w:customStyle="1" w:styleId="DefaultChar">
    <w:name w:val="Default Char"/>
    <w:link w:val="Default"/>
    <w:rsid w:val="00200450"/>
    <w:rPr>
      <w:rFonts w:ascii="Arial Narrow" w:hAnsi="Arial Narrow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D22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228A"/>
    <w:rPr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FD22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228A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D7D232-65B4-431C-9C97-1D2D5513D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Risimic</dc:creator>
  <cp:lastModifiedBy>Marina Risimic</cp:lastModifiedBy>
  <cp:revision>18</cp:revision>
  <cp:lastPrinted>1995-11-21T15:41:00Z</cp:lastPrinted>
  <dcterms:created xsi:type="dcterms:W3CDTF">2021-03-29T09:19:00Z</dcterms:created>
  <dcterms:modified xsi:type="dcterms:W3CDTF">2025-11-24T11:05:00Z</dcterms:modified>
</cp:coreProperties>
</file>